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AD0BB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14:paraId="71E65818" w14:textId="77777777" w:rsidR="00A1021B" w:rsidRDefault="00A1021B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2919"/>
      </w:tblGrid>
      <w:tr w:rsidR="00A1021B" w14:paraId="6D04DA22" w14:textId="77777777">
        <w:trPr>
          <w:trHeight w:val="809"/>
          <w:jc w:val="center"/>
        </w:trPr>
        <w:tc>
          <w:tcPr>
            <w:tcW w:w="2937" w:type="dxa"/>
            <w:vAlign w:val="bottom"/>
          </w:tcPr>
          <w:p w14:paraId="2CCE7978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14:paraId="0816C80A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14:paraId="6E313486" w14:textId="77777777" w:rsidR="00A1021B" w:rsidRDefault="00A1021B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>
        <w:rPr>
          <w:rFonts w:ascii="Verdana" w:hAnsi="Verdana"/>
          <w:i/>
          <w:iCs/>
          <w:sz w:val="14"/>
          <w:szCs w:val="16"/>
        </w:rPr>
        <w:t>(pieczątka Wykonawcy/ów)</w:t>
      </w:r>
    </w:p>
    <w:p w14:paraId="70B8E15A" w14:textId="77777777" w:rsidR="00A1021B" w:rsidRDefault="00A1021B">
      <w:pPr>
        <w:pStyle w:val="Bezodstpw"/>
      </w:pPr>
      <w:r>
        <w:t>DANE WYKONAWCY</w:t>
      </w:r>
    </w:p>
    <w:p w14:paraId="7FAA3074" w14:textId="77777777" w:rsidR="00A1021B" w:rsidRDefault="00A1021B">
      <w:pPr>
        <w:spacing w:before="60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788"/>
      </w:tblGrid>
      <w:tr w:rsidR="00A1021B" w:rsidRPr="00892689" w14:paraId="09CC1686" w14:textId="77777777">
        <w:trPr>
          <w:trHeight w:val="674"/>
        </w:trPr>
        <w:tc>
          <w:tcPr>
            <w:tcW w:w="506" w:type="dxa"/>
          </w:tcPr>
          <w:p w14:paraId="3F11CE99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14:paraId="292F922F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2107DD4F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45C1D712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AD4EF5">
              <w:rPr>
                <w:rFonts w:ascii="Verdana" w:hAnsi="Verdana"/>
                <w:sz w:val="16"/>
                <w:szCs w:val="16"/>
                <w:lang w:val="en-US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3864B04C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A1021B" w:rsidRPr="00892689" w14:paraId="2AF44928" w14:textId="77777777">
        <w:trPr>
          <w:trHeight w:val="674"/>
        </w:trPr>
        <w:tc>
          <w:tcPr>
            <w:tcW w:w="506" w:type="dxa"/>
          </w:tcPr>
          <w:p w14:paraId="7588CE05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14:paraId="1C5490A0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733D18DF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09F01F8C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AD4EF5">
              <w:rPr>
                <w:rFonts w:ascii="Verdana" w:hAnsi="Verdana"/>
                <w:sz w:val="16"/>
                <w:szCs w:val="16"/>
                <w:lang w:val="en-US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5BF6ED23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14:paraId="78A75D84" w14:textId="77777777" w:rsidR="00A1021B" w:rsidRDefault="00A1021B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14:paraId="47BB96ED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0299D340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6249E6DC" w14:textId="77777777" w:rsidR="00A1021B" w:rsidRDefault="00C04704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</w:t>
      </w:r>
      <w:r w:rsidR="00AD4EF5" w:rsidRPr="00710DE7">
        <w:rPr>
          <w:rFonts w:ascii="Tahoma" w:hAnsi="Tahoma" w:cs="Tahoma"/>
          <w:b/>
        </w:rPr>
        <w:t>Zagospodarowanie terenu Parku im. Gen. Władysława Sikorskiego na cele turystyczno-rekreacyjne</w:t>
      </w:r>
      <w:r w:rsidR="00A1021B">
        <w:rPr>
          <w:rFonts w:ascii="Tahoma" w:hAnsi="Tahoma" w:cs="Tahoma"/>
          <w:b/>
        </w:rPr>
        <w:t>”</w:t>
      </w:r>
    </w:p>
    <w:p w14:paraId="482A70FF" w14:textId="77777777" w:rsidR="00A1021B" w:rsidRDefault="00A1021B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14:paraId="1F3DC6C6" w14:textId="77777777" w:rsidR="00A1021B" w:rsidRDefault="00A1021B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14:paraId="1FFF4F22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rPr>
          <w:sz w:val="18"/>
          <w:lang w:val="pl-PL"/>
        </w:rPr>
      </w:pPr>
      <w:r>
        <w:rPr>
          <w:sz w:val="18"/>
          <w:lang w:val="pl-PL"/>
        </w:rPr>
        <w:t>Oferujemy wykonanie przedmiotu zamówienia w cenie brutto wynoszącej</w:t>
      </w:r>
    </w:p>
    <w:p w14:paraId="208B7D7B" w14:textId="77777777" w:rsidR="00A1021B" w:rsidRDefault="00A1021B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A1021B" w14:paraId="315AB218" w14:textId="77777777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14:paraId="22599F04" w14:textId="77777777" w:rsidR="00A1021B" w:rsidRDefault="00A1021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14:paraId="6336334B" w14:textId="77777777" w:rsidR="00A1021B" w:rsidRDefault="00A1021B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14:paraId="7F6F0121" w14:textId="77777777" w:rsidR="00A1021B" w:rsidRDefault="00A1021B">
      <w:pPr>
        <w:pStyle w:val="Bezodstpw"/>
        <w:spacing w:before="60" w:after="60"/>
        <w:jc w:val="both"/>
        <w:rPr>
          <w:b/>
          <w:sz w:val="18"/>
          <w:szCs w:val="18"/>
          <w:lang w:val="pl-PL"/>
        </w:rPr>
      </w:pPr>
    </w:p>
    <w:p w14:paraId="608B5AF4" w14:textId="77777777" w:rsidR="00A1021B" w:rsidRDefault="00A1021B">
      <w:pPr>
        <w:pStyle w:val="Bezodstpw"/>
        <w:spacing w:after="60"/>
        <w:jc w:val="both"/>
        <w:rPr>
          <w:rFonts w:cs="Tahoma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       </w:t>
      </w:r>
    </w:p>
    <w:p w14:paraId="5D2D282B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/>
          <w:color w:val="000000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Oświadczamy, że udzielimy rękojmi i gwarancji na przedmiot umowy na okres: </w:t>
      </w:r>
    </w:p>
    <w:p w14:paraId="286AD82F" w14:textId="77777777" w:rsidR="00A1021B" w:rsidRDefault="00CD601D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b/>
          <w:sz w:val="18"/>
          <w:szCs w:val="18"/>
          <w:lang w:val="pl-PL"/>
        </w:rPr>
        <w:instrText xml:space="preserve"> FORMCHECKBOX </w:instrText>
      </w:r>
      <w:r w:rsidR="009D0DFA">
        <w:rPr>
          <w:b/>
          <w:sz w:val="18"/>
          <w:szCs w:val="18"/>
          <w:lang w:val="pl-PL"/>
        </w:rPr>
      </w:r>
      <w:r w:rsidR="009D0DFA">
        <w:rPr>
          <w:b/>
          <w:sz w:val="18"/>
          <w:szCs w:val="18"/>
          <w:lang w:val="pl-PL"/>
        </w:rPr>
        <w:fldChar w:fldCharType="separate"/>
      </w:r>
      <w:r>
        <w:rPr>
          <w:b/>
          <w:sz w:val="18"/>
          <w:szCs w:val="18"/>
          <w:lang w:val="pl-PL"/>
        </w:rPr>
        <w:fldChar w:fldCharType="end"/>
      </w:r>
      <w:r w:rsidR="00A1021B">
        <w:rPr>
          <w:b/>
          <w:sz w:val="18"/>
          <w:szCs w:val="18"/>
          <w:lang w:val="pl-PL"/>
        </w:rPr>
        <w:t xml:space="preserve"> </w:t>
      </w:r>
      <w:r w:rsidR="00326A14">
        <w:rPr>
          <w:rFonts w:cs="Tahoma"/>
          <w:sz w:val="18"/>
          <w:szCs w:val="18"/>
          <w:lang w:val="pl-PL"/>
        </w:rPr>
        <w:t>36</w:t>
      </w:r>
      <w:r w:rsidR="00A977E3">
        <w:rPr>
          <w:rFonts w:cs="Tahoma"/>
          <w:sz w:val="18"/>
          <w:szCs w:val="18"/>
          <w:lang w:val="pl-PL"/>
        </w:rPr>
        <w:t xml:space="preserve"> miesięcy</w:t>
      </w:r>
      <w:r w:rsidR="00A1021B">
        <w:rPr>
          <w:rFonts w:cs="Tahoma"/>
          <w:sz w:val="18"/>
          <w:szCs w:val="18"/>
          <w:lang w:val="pl-PL"/>
        </w:rPr>
        <w:t>,</w:t>
      </w:r>
    </w:p>
    <w:p w14:paraId="25F43F65" w14:textId="77777777" w:rsidR="00A1021B" w:rsidRDefault="00CD601D">
      <w:pPr>
        <w:pStyle w:val="Bezodstpw"/>
        <w:spacing w:after="60"/>
        <w:ind w:left="426"/>
        <w:jc w:val="both"/>
        <w:rPr>
          <w:rFonts w:cs="Tahoma"/>
          <w:sz w:val="18"/>
          <w:szCs w:val="18"/>
          <w:lang w:val="pl-PL"/>
        </w:rPr>
      </w:pPr>
      <w:r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sz w:val="18"/>
          <w:szCs w:val="18"/>
          <w:lang w:val="pl-PL"/>
        </w:rPr>
        <w:instrText xml:space="preserve"> FORMCHECKBOX </w:instrText>
      </w:r>
      <w:r w:rsidR="009D0DFA">
        <w:rPr>
          <w:sz w:val="18"/>
          <w:szCs w:val="18"/>
          <w:lang w:val="pl-PL"/>
        </w:rPr>
      </w:r>
      <w:r w:rsidR="009D0DFA">
        <w:rPr>
          <w:sz w:val="18"/>
          <w:szCs w:val="18"/>
          <w:lang w:val="pl-PL"/>
        </w:rPr>
        <w:fldChar w:fldCharType="separate"/>
      </w:r>
      <w:r>
        <w:rPr>
          <w:sz w:val="18"/>
          <w:szCs w:val="18"/>
          <w:lang w:val="pl-PL"/>
        </w:rPr>
        <w:fldChar w:fldCharType="end"/>
      </w:r>
      <w:r w:rsidR="00A1021B">
        <w:rPr>
          <w:sz w:val="18"/>
          <w:szCs w:val="18"/>
          <w:lang w:val="pl-PL"/>
        </w:rPr>
        <w:t xml:space="preserve"> </w:t>
      </w:r>
      <w:r w:rsidR="00326A14">
        <w:rPr>
          <w:rFonts w:cs="Tahoma"/>
          <w:sz w:val="18"/>
          <w:szCs w:val="18"/>
          <w:lang w:val="pl-PL"/>
        </w:rPr>
        <w:t>42</w:t>
      </w:r>
      <w:r w:rsidR="00A1021B">
        <w:rPr>
          <w:rFonts w:cs="Tahoma"/>
          <w:sz w:val="18"/>
          <w:szCs w:val="18"/>
          <w:lang w:val="pl-PL"/>
        </w:rPr>
        <w:t xml:space="preserve"> miesięcy,</w:t>
      </w:r>
    </w:p>
    <w:p w14:paraId="2630C1A3" w14:textId="77777777" w:rsidR="00A1021B" w:rsidRDefault="00A1021B">
      <w:pPr>
        <w:pStyle w:val="Bezodstpw"/>
        <w:spacing w:after="60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      </w:t>
      </w:r>
      <w:r w:rsidR="00CD601D"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18"/>
          <w:szCs w:val="18"/>
          <w:lang w:val="pl-PL"/>
        </w:rPr>
        <w:instrText xml:space="preserve"> FORMCHECKBOX </w:instrText>
      </w:r>
      <w:r w:rsidR="009D0DFA">
        <w:rPr>
          <w:sz w:val="18"/>
          <w:szCs w:val="18"/>
          <w:lang w:val="pl-PL"/>
        </w:rPr>
      </w:r>
      <w:r w:rsidR="009D0DFA">
        <w:rPr>
          <w:sz w:val="18"/>
          <w:szCs w:val="18"/>
          <w:lang w:val="pl-PL"/>
        </w:rPr>
        <w:fldChar w:fldCharType="separate"/>
      </w:r>
      <w:r w:rsidR="00CD601D">
        <w:rPr>
          <w:sz w:val="18"/>
          <w:szCs w:val="18"/>
          <w:lang w:val="pl-PL"/>
        </w:rPr>
        <w:fldChar w:fldCharType="end"/>
      </w:r>
      <w:r>
        <w:rPr>
          <w:sz w:val="18"/>
          <w:szCs w:val="18"/>
          <w:lang w:val="pl-PL"/>
        </w:rPr>
        <w:t xml:space="preserve"> </w:t>
      </w:r>
      <w:r w:rsidR="00A977E3">
        <w:rPr>
          <w:rFonts w:cs="Tahoma"/>
          <w:sz w:val="18"/>
          <w:szCs w:val="18"/>
          <w:lang w:val="pl-PL"/>
        </w:rPr>
        <w:t>48</w:t>
      </w:r>
      <w:r>
        <w:rPr>
          <w:rFonts w:cs="Tahoma"/>
          <w:sz w:val="18"/>
          <w:szCs w:val="18"/>
          <w:lang w:val="pl-PL"/>
        </w:rPr>
        <w:t xml:space="preserve"> miesięcy.</w:t>
      </w:r>
    </w:p>
    <w:p w14:paraId="378149AE" w14:textId="77777777" w:rsidR="00A1021B" w:rsidRDefault="00A1021B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14:paraId="75F46C47" w14:textId="77777777" w:rsidR="00A1021B" w:rsidRDefault="00A1021B" w:rsidP="00A1021B">
      <w:pPr>
        <w:pStyle w:val="WW-Tekstpodstawowy2"/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Termin realizacji zamówienia:  </w:t>
      </w:r>
    </w:p>
    <w:p w14:paraId="3CEAD85A" w14:textId="7777777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Termin rozpoczęcia – od dnia podpisania umowy.</w:t>
      </w:r>
    </w:p>
    <w:p w14:paraId="187AD894" w14:textId="7777777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zakończenia – </w:t>
      </w:r>
      <w:r w:rsidRPr="0017325C">
        <w:rPr>
          <w:rFonts w:ascii="Verdana" w:hAnsi="Verdana" w:cs="Tahoma"/>
          <w:b/>
          <w:sz w:val="18"/>
          <w:szCs w:val="18"/>
          <w:u w:val="single"/>
        </w:rPr>
        <w:t xml:space="preserve">do </w:t>
      </w:r>
      <w:r w:rsidR="00A977E3" w:rsidRPr="0017325C">
        <w:rPr>
          <w:rFonts w:ascii="Verdana" w:hAnsi="Verdana" w:cs="Tahoma"/>
          <w:b/>
          <w:sz w:val="18"/>
          <w:szCs w:val="18"/>
          <w:u w:val="single"/>
        </w:rPr>
        <w:t>30</w:t>
      </w:r>
      <w:r w:rsidR="00C04704" w:rsidRPr="0017325C">
        <w:rPr>
          <w:rFonts w:ascii="Verdana" w:hAnsi="Verdana" w:cs="Tahoma"/>
          <w:b/>
          <w:sz w:val="18"/>
          <w:szCs w:val="18"/>
          <w:u w:val="single"/>
        </w:rPr>
        <w:t>.</w:t>
      </w:r>
      <w:r w:rsidR="00B55785" w:rsidRPr="0017325C">
        <w:rPr>
          <w:rFonts w:ascii="Verdana" w:hAnsi="Verdana" w:cs="Tahoma"/>
          <w:b/>
          <w:sz w:val="18"/>
          <w:szCs w:val="18"/>
          <w:u w:val="single"/>
        </w:rPr>
        <w:t>0</w:t>
      </w:r>
      <w:r w:rsidR="00AD4EF5" w:rsidRPr="0017325C">
        <w:rPr>
          <w:rFonts w:ascii="Verdana" w:hAnsi="Verdana" w:cs="Tahoma"/>
          <w:b/>
          <w:sz w:val="18"/>
          <w:szCs w:val="18"/>
          <w:u w:val="single"/>
        </w:rPr>
        <w:t>9</w:t>
      </w:r>
      <w:r w:rsidRPr="0017325C">
        <w:rPr>
          <w:rFonts w:ascii="Verdana" w:hAnsi="Verdana" w:cs="Tahoma"/>
          <w:b/>
          <w:sz w:val="18"/>
          <w:szCs w:val="18"/>
          <w:u w:val="single"/>
        </w:rPr>
        <w:t>.202</w:t>
      </w:r>
      <w:r w:rsidR="00B55785" w:rsidRPr="0017325C">
        <w:rPr>
          <w:rFonts w:ascii="Verdana" w:hAnsi="Verdana" w:cs="Tahoma"/>
          <w:b/>
          <w:sz w:val="18"/>
          <w:szCs w:val="18"/>
          <w:u w:val="single"/>
        </w:rPr>
        <w:t>1</w:t>
      </w:r>
      <w:r w:rsidRPr="0017325C">
        <w:rPr>
          <w:rFonts w:ascii="Verdana" w:hAnsi="Verdana" w:cs="Tahoma"/>
          <w:b/>
          <w:sz w:val="18"/>
          <w:szCs w:val="18"/>
          <w:u w:val="single"/>
        </w:rPr>
        <w:t xml:space="preserve"> r.</w:t>
      </w:r>
      <w:r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14:paraId="3BD35E1D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14:paraId="36CE48CA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 xml:space="preserve">Potwierdzamy przyjęcie warunków umownych i </w:t>
      </w:r>
      <w:r>
        <w:rPr>
          <w:b/>
          <w:bCs/>
          <w:sz w:val="18"/>
          <w:szCs w:val="18"/>
          <w:lang w:val="pl-PL"/>
        </w:rPr>
        <w:t>warunków płatności</w:t>
      </w:r>
      <w:r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 xml:space="preserve">zawartych w SIWZ i we wzorze umowy </w:t>
      </w:r>
      <w:r>
        <w:rPr>
          <w:b/>
          <w:sz w:val="18"/>
          <w:szCs w:val="18"/>
          <w:lang w:val="pl-PL"/>
        </w:rPr>
        <w:t>stanowiących</w:t>
      </w:r>
      <w:r>
        <w:rPr>
          <w:sz w:val="18"/>
          <w:szCs w:val="18"/>
          <w:lang w:val="pl-PL"/>
        </w:rPr>
        <w:t xml:space="preserve"> załącznik do SIWZ.</w:t>
      </w:r>
    </w:p>
    <w:p w14:paraId="22CB4773" w14:textId="77777777" w:rsidR="00A1021B" w:rsidRDefault="00A1021B">
      <w:pPr>
        <w:pStyle w:val="Bezodstpw"/>
        <w:ind w:left="426"/>
        <w:jc w:val="both"/>
        <w:rPr>
          <w:sz w:val="18"/>
          <w:szCs w:val="18"/>
          <w:lang w:val="pl-PL"/>
        </w:rPr>
      </w:pPr>
    </w:p>
    <w:p w14:paraId="6B80C6FD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14:paraId="465ECB4D" w14:textId="77777777" w:rsidR="00A1021B" w:rsidRDefault="00A1021B">
      <w:pPr>
        <w:pStyle w:val="Bezodstpw"/>
        <w:jc w:val="both"/>
        <w:rPr>
          <w:sz w:val="18"/>
          <w:szCs w:val="18"/>
          <w:lang w:val="pl-PL"/>
        </w:rPr>
      </w:pPr>
    </w:p>
    <w:p w14:paraId="3DAA1852" w14:textId="5566C632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Potwierdzamy wniesienie wadium w wysokości </w:t>
      </w:r>
      <w:r w:rsidR="009D0DFA">
        <w:rPr>
          <w:b/>
          <w:sz w:val="18"/>
          <w:szCs w:val="18"/>
          <w:lang w:val="pl-PL"/>
        </w:rPr>
        <w:t>20 000,00</w:t>
      </w:r>
      <w:r w:rsidRPr="00A92C50">
        <w:rPr>
          <w:sz w:val="18"/>
          <w:szCs w:val="18"/>
          <w:lang w:val="pl-PL"/>
        </w:rPr>
        <w:t xml:space="preserve"> zł</w:t>
      </w:r>
      <w:r w:rsidRPr="00AD4EF5">
        <w:rPr>
          <w:sz w:val="18"/>
          <w:szCs w:val="18"/>
          <w:lang w:val="pl-PL"/>
        </w:rPr>
        <w:t>.</w:t>
      </w:r>
    </w:p>
    <w:p w14:paraId="4173E957" w14:textId="77777777" w:rsidR="00A1021B" w:rsidRDefault="00A1021B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Wniesione wadium </w:t>
      </w:r>
      <w:r>
        <w:rPr>
          <w:rFonts w:ascii="Verdana" w:hAnsi="Verdana"/>
          <w:i/>
          <w:sz w:val="17"/>
          <w:szCs w:val="17"/>
        </w:rPr>
        <w:t>(</w:t>
      </w:r>
      <w:r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>
        <w:rPr>
          <w:rFonts w:ascii="Verdana" w:hAnsi="Verdana"/>
          <w:i/>
          <w:sz w:val="17"/>
          <w:szCs w:val="17"/>
        </w:rPr>
        <w:t>)</w:t>
      </w:r>
      <w:r>
        <w:rPr>
          <w:rFonts w:ascii="Verdana" w:hAnsi="Verdana"/>
          <w:sz w:val="18"/>
          <w:szCs w:val="18"/>
        </w:rPr>
        <w:t xml:space="preserve"> prosimy zwrócić na:</w:t>
      </w:r>
    </w:p>
    <w:p w14:paraId="16CB897F" w14:textId="77777777" w:rsidR="00A1021B" w:rsidRDefault="00CD601D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</w:t>
      </w:r>
      <w:r w:rsidR="00A1021B">
        <w:rPr>
          <w:rFonts w:ascii="Verdana" w:hAnsi="Verdana"/>
          <w:sz w:val="18"/>
          <w:szCs w:val="18"/>
        </w:rPr>
        <w:t>rachunek bankowy, z którego dokonano przelewu wpłaty wadium,</w:t>
      </w:r>
    </w:p>
    <w:p w14:paraId="19668D47" w14:textId="77777777" w:rsidR="00A1021B" w:rsidRDefault="00CD601D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</w:t>
      </w:r>
      <w:r w:rsidR="00A1021B">
        <w:rPr>
          <w:rFonts w:ascii="Verdana" w:hAnsi="Verdana"/>
          <w:sz w:val="18"/>
          <w:szCs w:val="18"/>
        </w:rPr>
        <w:t>wskazany poniżej rachunek bankowy:</w:t>
      </w:r>
    </w:p>
    <w:p w14:paraId="0E46A2DB" w14:textId="77777777" w:rsidR="00A1021B" w:rsidRDefault="00A1021B">
      <w:pPr>
        <w:spacing w:before="12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14:paraId="46E258AA" w14:textId="77777777" w:rsidR="00A1021B" w:rsidRDefault="00A1021B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>
        <w:rPr>
          <w:rFonts w:ascii="Verdana" w:hAnsi="Verdana"/>
          <w:i/>
          <w:sz w:val="14"/>
          <w:szCs w:val="18"/>
        </w:rPr>
        <w:t>(podać nazwę banku oraz nr konta)</w:t>
      </w:r>
    </w:p>
    <w:p w14:paraId="747058EE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1510A73D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3AEC7D8B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1D9901AF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11E2554B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32EED2FF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Zobowiązujemy</w:t>
      </w:r>
      <w:r>
        <w:rPr>
          <w:sz w:val="18"/>
          <w:szCs w:val="18"/>
          <w:lang w:val="pl-PL"/>
        </w:rPr>
        <w:t xml:space="preserve"> </w:t>
      </w:r>
      <w:r>
        <w:rPr>
          <w:b/>
          <w:sz w:val="18"/>
          <w:szCs w:val="18"/>
          <w:lang w:val="pl-PL"/>
        </w:rPr>
        <w:t>się</w:t>
      </w:r>
      <w:r>
        <w:rPr>
          <w:sz w:val="18"/>
          <w:szCs w:val="18"/>
          <w:lang w:val="pl-PL"/>
        </w:rPr>
        <w:t xml:space="preserve"> w przypadku wybrania naszej oferty do:</w:t>
      </w:r>
    </w:p>
    <w:p w14:paraId="79C5F5B8" w14:textId="77777777" w:rsidR="0017325C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sporządzenia i dostarczenia Zamawiającemu uzgodnionego harmonogramu rzeczowo–finansowego, podpisania umowy w miejscu i terminie wyznaczonym przez Zamawiającego.</w:t>
      </w:r>
    </w:p>
    <w:p w14:paraId="0F2155AF" w14:textId="126A0E60" w:rsidR="00A1021B" w:rsidRDefault="0017325C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5% ceny ofertowej brutto.</w:t>
      </w:r>
      <w:r w:rsidR="00A1021B">
        <w:rPr>
          <w:rFonts w:ascii="Verdana" w:hAnsi="Verdana"/>
          <w:sz w:val="18"/>
          <w:szCs w:val="18"/>
        </w:rPr>
        <w:t xml:space="preserve"> </w:t>
      </w:r>
    </w:p>
    <w:p w14:paraId="0CE0D446" w14:textId="77777777" w:rsidR="00A1021B" w:rsidRDefault="00A1021B">
      <w:pPr>
        <w:ind w:left="720"/>
        <w:jc w:val="both"/>
        <w:rPr>
          <w:rFonts w:ascii="Verdana" w:hAnsi="Verdana"/>
          <w:sz w:val="18"/>
          <w:szCs w:val="18"/>
        </w:rPr>
      </w:pPr>
    </w:p>
    <w:p w14:paraId="283C2FAA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Oświadczamy, że złożona oferta</w:t>
      </w:r>
    </w:p>
    <w:p w14:paraId="27FD4302" w14:textId="77777777" w:rsidR="00A1021B" w:rsidRDefault="00CD601D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nie</w:t>
      </w:r>
      <w:r w:rsidR="00A1021B">
        <w:rPr>
          <w:rFonts w:ascii="Verdana" w:hAnsi="Verdana"/>
          <w:b/>
          <w:sz w:val="18"/>
          <w:szCs w:val="18"/>
        </w:rPr>
        <w:t xml:space="preserve">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3A006AAF" w14:textId="77777777" w:rsidR="00A1021B" w:rsidRDefault="00CD601D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A1021B" w14:paraId="398C2817" w14:textId="77777777">
        <w:tc>
          <w:tcPr>
            <w:tcW w:w="567" w:type="dxa"/>
          </w:tcPr>
          <w:p w14:paraId="3D0995F0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33C9F447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65AD0455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Wartość bez kwoty podatku</w:t>
            </w:r>
          </w:p>
        </w:tc>
      </w:tr>
      <w:tr w:rsidR="00A1021B" w14:paraId="0D42DF91" w14:textId="77777777">
        <w:tc>
          <w:tcPr>
            <w:tcW w:w="567" w:type="dxa"/>
          </w:tcPr>
          <w:p w14:paraId="50EAD3D2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5BCCF47B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60CC00AD" w14:textId="77777777" w:rsidR="00A1021B" w:rsidRDefault="00A1021B">
            <w:pPr>
              <w:pStyle w:val="Bezodstpw"/>
            </w:pPr>
          </w:p>
        </w:tc>
      </w:tr>
      <w:tr w:rsidR="00A1021B" w14:paraId="1860A2E5" w14:textId="77777777">
        <w:tc>
          <w:tcPr>
            <w:tcW w:w="567" w:type="dxa"/>
          </w:tcPr>
          <w:p w14:paraId="598774AC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3C93D0C3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0DBCA05C" w14:textId="77777777" w:rsidR="00A1021B" w:rsidRDefault="00A1021B">
            <w:pPr>
              <w:pStyle w:val="Bezodstpw"/>
            </w:pPr>
          </w:p>
        </w:tc>
      </w:tr>
    </w:tbl>
    <w:p w14:paraId="4E55EAE1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</w:rPr>
      </w:pPr>
    </w:p>
    <w:p w14:paraId="5120A2B6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 na podstawie art. 8 ust. 3 ustawy Pzp, że:</w:t>
      </w:r>
    </w:p>
    <w:p w14:paraId="6C0F0C50" w14:textId="77777777" w:rsidR="00A1021B" w:rsidRDefault="00CD601D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</w:t>
      </w:r>
      <w:r w:rsidR="00A1021B">
        <w:rPr>
          <w:rFonts w:ascii="Verdana" w:hAnsi="Verdana"/>
          <w:b/>
          <w:bCs/>
          <w:sz w:val="18"/>
          <w:szCs w:val="18"/>
        </w:rPr>
        <w:t>żadna z informacji</w:t>
      </w:r>
      <w:r w:rsidR="00A1021B">
        <w:rPr>
          <w:rFonts w:ascii="Verdana" w:hAnsi="Verdana"/>
          <w:bCs/>
          <w:sz w:val="18"/>
          <w:szCs w:val="18"/>
        </w:rPr>
        <w:t xml:space="preserve"> zawartych w ofercie </w:t>
      </w:r>
      <w:r w:rsidR="00A1021B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="00A1021B">
        <w:rPr>
          <w:rFonts w:ascii="Verdana" w:hAnsi="Verdana"/>
          <w:bCs/>
          <w:sz w:val="18"/>
          <w:szCs w:val="18"/>
        </w:rPr>
        <w:t xml:space="preserve"> w rozumieniu </w:t>
      </w:r>
      <w:r w:rsidR="00A1021B">
        <w:rPr>
          <w:rFonts w:ascii="Verdana" w:hAnsi="Verdana"/>
          <w:sz w:val="18"/>
          <w:szCs w:val="18"/>
        </w:rPr>
        <w:t>przepisów</w:t>
      </w:r>
      <w:r w:rsidR="00A1021B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18583DFE" w14:textId="77777777" w:rsidR="00A1021B" w:rsidRDefault="00CD601D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9D0DFA">
        <w:rPr>
          <w:rFonts w:ascii="Verdana" w:hAnsi="Verdana"/>
          <w:b/>
          <w:sz w:val="20"/>
          <w:szCs w:val="18"/>
        </w:rPr>
      </w:r>
      <w:r w:rsidR="009D0DFA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wskazane poniżej informacje</w:t>
      </w:r>
      <w:r w:rsidR="00A1021B">
        <w:rPr>
          <w:rFonts w:ascii="Verdana" w:hAnsi="Verdana"/>
          <w:bCs/>
          <w:sz w:val="18"/>
          <w:szCs w:val="18"/>
        </w:rPr>
        <w:t xml:space="preserve"> zawarte w ofercie </w:t>
      </w:r>
      <w:r w:rsidR="00A1021B">
        <w:rPr>
          <w:rFonts w:ascii="Verdana" w:hAnsi="Verdana"/>
          <w:b/>
          <w:bCs/>
          <w:sz w:val="18"/>
          <w:szCs w:val="18"/>
        </w:rPr>
        <w:t>stanowią tajemnicę przedsiębiorstwa</w:t>
      </w:r>
      <w:r w:rsidR="00A1021B">
        <w:rPr>
          <w:rFonts w:ascii="Verdana" w:hAnsi="Verdana"/>
          <w:bCs/>
          <w:sz w:val="18"/>
          <w:szCs w:val="18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A1021B" w14:paraId="4D79A11A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0C4F0687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4EBA26EF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56747A03" w14:textId="77777777" w:rsidR="00A1021B" w:rsidRDefault="00A1021B">
            <w:pPr>
              <w:pStyle w:val="Bezodstpw"/>
              <w:jc w:val="center"/>
              <w:rPr>
                <w:lang w:val="pl-PL"/>
              </w:rPr>
            </w:pPr>
            <w:r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A1021B" w14:paraId="0F0473A1" w14:textId="77777777">
        <w:trPr>
          <w:cantSplit/>
        </w:trPr>
        <w:tc>
          <w:tcPr>
            <w:tcW w:w="567" w:type="dxa"/>
            <w:vMerge/>
          </w:tcPr>
          <w:p w14:paraId="4E263E62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14:paraId="2C340A92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</w:tcPr>
          <w:p w14:paraId="63865C21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od</w:t>
            </w:r>
          </w:p>
        </w:tc>
        <w:tc>
          <w:tcPr>
            <w:tcW w:w="1362" w:type="dxa"/>
          </w:tcPr>
          <w:p w14:paraId="348936B4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do</w:t>
            </w:r>
          </w:p>
        </w:tc>
      </w:tr>
      <w:tr w:rsidR="00A1021B" w14:paraId="058279A3" w14:textId="77777777">
        <w:tc>
          <w:tcPr>
            <w:tcW w:w="567" w:type="dxa"/>
          </w:tcPr>
          <w:p w14:paraId="38D4B1F8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52BC3FB3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1AE4903E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4D7E68AC" w14:textId="77777777" w:rsidR="00A1021B" w:rsidRDefault="00A1021B">
            <w:pPr>
              <w:pStyle w:val="Bezodstpw"/>
            </w:pPr>
          </w:p>
        </w:tc>
      </w:tr>
      <w:tr w:rsidR="00A1021B" w14:paraId="0B63DD3C" w14:textId="77777777">
        <w:tc>
          <w:tcPr>
            <w:tcW w:w="567" w:type="dxa"/>
          </w:tcPr>
          <w:p w14:paraId="79810BF2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66B449C8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2D7F7C10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0EC735B3" w14:textId="77777777" w:rsidR="00A1021B" w:rsidRDefault="00A1021B">
            <w:pPr>
              <w:pStyle w:val="Bezodstpw"/>
            </w:pPr>
          </w:p>
        </w:tc>
      </w:tr>
    </w:tbl>
    <w:p w14:paraId="112B0C09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14:paraId="3B796274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AC2C3EC" w14:textId="77777777" w:rsidR="00A1021B" w:rsidRDefault="00A1021B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14:paraId="5CE30F06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Następujące</w:t>
      </w:r>
      <w:r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A1021B" w14:paraId="5C3565EC" w14:textId="77777777">
        <w:trPr>
          <w:trHeight w:val="279"/>
        </w:trPr>
        <w:tc>
          <w:tcPr>
            <w:tcW w:w="585" w:type="dxa"/>
            <w:vAlign w:val="center"/>
          </w:tcPr>
          <w:p w14:paraId="0DC42E4D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3A3100A3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04F23DB1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A1021B" w14:paraId="5D6B59A9" w14:textId="77777777">
        <w:trPr>
          <w:trHeight w:val="38"/>
        </w:trPr>
        <w:tc>
          <w:tcPr>
            <w:tcW w:w="585" w:type="dxa"/>
            <w:vAlign w:val="center"/>
          </w:tcPr>
          <w:p w14:paraId="0793F88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2B26587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EDCA01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66655EF4" w14:textId="77777777">
        <w:trPr>
          <w:trHeight w:val="201"/>
        </w:trPr>
        <w:tc>
          <w:tcPr>
            <w:tcW w:w="585" w:type="dxa"/>
            <w:vAlign w:val="center"/>
          </w:tcPr>
          <w:p w14:paraId="7A5B854D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415E42B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DF0F93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2F23F57D" w14:textId="77777777">
        <w:trPr>
          <w:trHeight w:val="201"/>
        </w:trPr>
        <w:tc>
          <w:tcPr>
            <w:tcW w:w="585" w:type="dxa"/>
            <w:vAlign w:val="center"/>
          </w:tcPr>
          <w:p w14:paraId="59F8ADDA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4325DA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B3FF197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506AC66D" w14:textId="77777777">
        <w:trPr>
          <w:trHeight w:val="201"/>
        </w:trPr>
        <w:tc>
          <w:tcPr>
            <w:tcW w:w="585" w:type="dxa"/>
            <w:vAlign w:val="center"/>
          </w:tcPr>
          <w:p w14:paraId="118D88C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DC47E3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2A50CD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B4B2A7A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DA94CDA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>
        <w:rPr>
          <w:sz w:val="18"/>
          <w:szCs w:val="18"/>
          <w:lang w:val="pl-PL"/>
        </w:rPr>
        <w:t>dokumentami</w:t>
      </w:r>
      <w:r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14:paraId="62F652C9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>
        <w:rPr>
          <w:sz w:val="18"/>
          <w:szCs w:val="18"/>
          <w:lang w:val="pl-PL"/>
        </w:rPr>
        <w:t>część</w:t>
      </w:r>
      <w:r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14:paraId="1ED2D225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AD4EF5">
        <w:rPr>
          <w:rFonts w:cs="Arial"/>
          <w:color w:val="000000"/>
          <w:sz w:val="18"/>
          <w:szCs w:val="18"/>
          <w:lang w:val="pl-PL"/>
        </w:rPr>
        <w:t>Oświadczam, że wypełniłem obowiązki informacyjne przewidziane w art. 13 lub art. 14 RODO</w:t>
      </w:r>
      <w:r w:rsidRPr="00AD4EF5">
        <w:rPr>
          <w:rFonts w:cs="Arial"/>
          <w:color w:val="000000"/>
          <w:sz w:val="18"/>
          <w:szCs w:val="18"/>
          <w:vertAlign w:val="superscript"/>
          <w:lang w:val="pl-PL"/>
        </w:rPr>
        <w:t xml:space="preserve"> </w:t>
      </w:r>
      <w:r w:rsidRPr="00AD4EF5">
        <w:rPr>
          <w:rFonts w:cs="Arial"/>
          <w:color w:val="000000"/>
          <w:sz w:val="18"/>
          <w:szCs w:val="18"/>
          <w:lang w:val="pl-PL"/>
        </w:rPr>
        <w:t xml:space="preserve">wobec osób fizycznych, </w:t>
      </w:r>
      <w:r w:rsidRPr="00AD4EF5">
        <w:rPr>
          <w:rFonts w:cs="Arial"/>
          <w:sz w:val="18"/>
          <w:szCs w:val="18"/>
          <w:lang w:val="pl-PL"/>
        </w:rPr>
        <w:t>od których dane osobowe bezpośrednio lub pośrednio pozyskałem</w:t>
      </w:r>
      <w:r w:rsidRPr="00AD4EF5">
        <w:rPr>
          <w:rFonts w:cs="Arial"/>
          <w:color w:val="000000"/>
          <w:sz w:val="18"/>
          <w:szCs w:val="18"/>
          <w:lang w:val="pl-PL"/>
        </w:rPr>
        <w:t xml:space="preserve"> w celu ubiegania się o udzielenie zamówienia publicznego w niniejszym postępowaniu.</w:t>
      </w:r>
    </w:p>
    <w:p w14:paraId="18D4A937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Oferta</w:t>
      </w:r>
      <w:r>
        <w:rPr>
          <w:sz w:val="18"/>
          <w:szCs w:val="18"/>
          <w:lang w:val="pl-PL"/>
        </w:rPr>
        <w:t xml:space="preserve"> </w:t>
      </w:r>
      <w:r>
        <w:rPr>
          <w:bCs/>
          <w:sz w:val="18"/>
          <w:szCs w:val="18"/>
          <w:lang w:val="pl-PL"/>
        </w:rPr>
        <w:t>złożona</w:t>
      </w:r>
      <w:r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>
        <w:rPr>
          <w:b/>
          <w:sz w:val="18"/>
          <w:szCs w:val="18"/>
          <w:lang w:val="pl-PL"/>
        </w:rPr>
        <w:t>numer</w:t>
      </w:r>
      <w:r>
        <w:rPr>
          <w:sz w:val="18"/>
          <w:szCs w:val="18"/>
          <w:lang w:val="pl-PL"/>
        </w:rPr>
        <w:t xml:space="preserve"> ...... (łącznie z załącznikami).</w:t>
      </w:r>
    </w:p>
    <w:p w14:paraId="316C594E" w14:textId="77777777" w:rsidR="00A1021B" w:rsidRDefault="00A1021B">
      <w:pPr>
        <w:pStyle w:val="Akapitzlist"/>
        <w:rPr>
          <w:sz w:val="18"/>
          <w:szCs w:val="18"/>
          <w:lang w:val="pl-PL"/>
        </w:rPr>
      </w:pPr>
    </w:p>
    <w:p w14:paraId="24AAD343" w14:textId="77777777" w:rsidR="00A1021B" w:rsidRDefault="00A1021B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14:paraId="48778795" w14:textId="77777777" w:rsidR="00A1021B" w:rsidRDefault="00A1021B">
      <w:pPr>
        <w:pStyle w:val="Nagwek2"/>
        <w:spacing w:before="0"/>
      </w:pPr>
      <w:bookmarkStart w:id="2" w:name="_Toc458148541"/>
      <w:r>
        <w:lastRenderedPageBreak/>
        <w:t>OŚWIADCZENIE WYKONAWCY o braku podstaw do wykluczenia oraz o spełnianiu warunków udziału w postępowaniu</w:t>
      </w:r>
      <w:bookmarkEnd w:id="2"/>
    </w:p>
    <w:p w14:paraId="2C993B98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71840F8A" w14:textId="77777777">
        <w:trPr>
          <w:trHeight w:val="368"/>
        </w:trPr>
        <w:tc>
          <w:tcPr>
            <w:tcW w:w="1970" w:type="dxa"/>
            <w:vAlign w:val="bottom"/>
          </w:tcPr>
          <w:p w14:paraId="0D8FEF3E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65D9D9C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1C71DB1" w14:textId="77777777">
        <w:trPr>
          <w:trHeight w:val="368"/>
        </w:trPr>
        <w:tc>
          <w:tcPr>
            <w:tcW w:w="1970" w:type="dxa"/>
            <w:vAlign w:val="bottom"/>
          </w:tcPr>
          <w:p w14:paraId="72550B1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4396F87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ECAB9B6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62434D9D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14:paraId="4B055959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14:paraId="274198F4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1A959884" w14:textId="77777777" w:rsidR="00A1021B" w:rsidRDefault="00DE5EAD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</w:t>
      </w:r>
      <w:r w:rsidR="00AD4EF5" w:rsidRPr="00710DE7">
        <w:rPr>
          <w:rFonts w:ascii="Tahoma" w:hAnsi="Tahoma" w:cs="Tahoma"/>
          <w:b/>
        </w:rPr>
        <w:t>Zagospodarowanie terenu Parku im. Gen. Władysława Sikorskiego na cele turystyczno-rekreacyjne</w:t>
      </w:r>
      <w:r w:rsidR="00A1021B">
        <w:rPr>
          <w:rFonts w:ascii="Tahoma" w:hAnsi="Tahoma" w:cs="Tahoma"/>
          <w:b/>
        </w:rPr>
        <w:t>”</w:t>
      </w:r>
    </w:p>
    <w:p w14:paraId="7808CB8D" w14:textId="77777777" w:rsidR="00A1021B" w:rsidRDefault="00A1021B">
      <w:pPr>
        <w:jc w:val="center"/>
        <w:rPr>
          <w:rFonts w:ascii="Tahoma" w:hAnsi="Tahoma" w:cs="Tahoma"/>
          <w:b/>
          <w:highlight w:val="yellow"/>
        </w:rPr>
      </w:pPr>
    </w:p>
    <w:p w14:paraId="0475EAFE" w14:textId="77777777" w:rsidR="00A1021B" w:rsidRDefault="00A1021B">
      <w:pPr>
        <w:pStyle w:val="Default"/>
        <w:ind w:left="284" w:right="141" w:firstLine="1"/>
        <w:jc w:val="center"/>
        <w:rPr>
          <w:rFonts w:ascii="Verdana" w:hAnsi="Verdana"/>
          <w:spacing w:val="-4"/>
          <w:sz w:val="18"/>
          <w:szCs w:val="22"/>
        </w:rPr>
      </w:pPr>
    </w:p>
    <w:p w14:paraId="3AC4D509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14:paraId="2C2D8E0A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14:paraId="6AAEF251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49301B7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546C40EE" w14:textId="77777777">
        <w:tc>
          <w:tcPr>
            <w:tcW w:w="2268" w:type="dxa"/>
            <w:tcBorders>
              <w:top w:val="dashed" w:sz="4" w:space="0" w:color="auto"/>
            </w:tcBorders>
          </w:tcPr>
          <w:p w14:paraId="26B59FBA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20BD58A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1AFF778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5598727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5803D469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5F893D7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>
        <w:rPr>
          <w:rFonts w:ascii="Verdana" w:hAnsi="Verdana"/>
          <w:spacing w:val="-4"/>
          <w:sz w:val="12"/>
          <w:szCs w:val="22"/>
        </w:rPr>
        <w:t xml:space="preserve"> </w:t>
      </w:r>
      <w:r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14:paraId="4C4C74D3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C2A94B3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6C1A9946" w14:textId="77777777">
        <w:tc>
          <w:tcPr>
            <w:tcW w:w="2268" w:type="dxa"/>
            <w:tcBorders>
              <w:top w:val="dashed" w:sz="4" w:space="0" w:color="auto"/>
            </w:tcBorders>
          </w:tcPr>
          <w:p w14:paraId="78976CE4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64396D2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0A1E250D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4180250F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5376F0B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14FC7D43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14:paraId="355E2757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14:paraId="781810B0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>
        <w:rPr>
          <w:rFonts w:ascii="Verdana" w:hAnsi="Verdana"/>
          <w:spacing w:val="-4"/>
          <w:sz w:val="18"/>
          <w:szCs w:val="22"/>
        </w:rPr>
        <w:t xml:space="preserve"> </w:t>
      </w:r>
    </w:p>
    <w:p w14:paraId="4E453935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="00243062" w:rsidRPr="00243062">
        <w:rPr>
          <w:rFonts w:ascii="Verdana" w:hAnsi="Verdana"/>
          <w:spacing w:val="-4"/>
          <w:sz w:val="18"/>
          <w:szCs w:val="22"/>
        </w:rPr>
        <w:t xml:space="preserve"> </w:t>
      </w:r>
      <w:r w:rsidR="00243062">
        <w:rPr>
          <w:rFonts w:ascii="Verdana" w:hAnsi="Verdana"/>
          <w:spacing w:val="-4"/>
          <w:sz w:val="18"/>
          <w:szCs w:val="22"/>
        </w:rPr>
        <w:t>oraz spełnia warunki udziału w postępowaniu w zakresie w jakim powołuje się na ich zasoby</w:t>
      </w:r>
      <w:r>
        <w:rPr>
          <w:rFonts w:ascii="Verdana" w:hAnsi="Verdana"/>
          <w:spacing w:val="-4"/>
          <w:sz w:val="20"/>
          <w:szCs w:val="22"/>
        </w:rPr>
        <w:t>.</w:t>
      </w:r>
    </w:p>
    <w:p w14:paraId="50B0771A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1CD5F9EA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7E134D6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12DF727F" w14:textId="77777777">
        <w:tc>
          <w:tcPr>
            <w:tcW w:w="2268" w:type="dxa"/>
            <w:tcBorders>
              <w:top w:val="dashed" w:sz="4" w:space="0" w:color="auto"/>
            </w:tcBorders>
          </w:tcPr>
          <w:p w14:paraId="75B4E3B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37919603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6734CE86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6FE3D7E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21382C0F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02FEFE97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14:paraId="0B7990BE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14:paraId="51B2911B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14:paraId="4A759F9A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1D78A998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90EED1B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0CAB0A31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18B2A41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184CBE60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3302411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78E48D0B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7303DC4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76265E3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6FD5E583" w14:textId="77777777">
        <w:tc>
          <w:tcPr>
            <w:tcW w:w="2268" w:type="dxa"/>
            <w:tcBorders>
              <w:top w:val="dashed" w:sz="4" w:space="0" w:color="auto"/>
            </w:tcBorders>
          </w:tcPr>
          <w:p w14:paraId="38FA514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760C17A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48F386B4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4183941D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7BD2CFA4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333CFAC8" w14:textId="77777777" w:rsidR="0017325C" w:rsidRDefault="0017325C" w:rsidP="0017325C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14:paraId="456D86AC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15D46148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14:paraId="0FA4D71C" w14:textId="77777777" w:rsidR="0017325C" w:rsidRDefault="0017325C" w:rsidP="0017325C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 którym mowa w art. 165a, art. 181–188, art. 189a, art. 218–221, art. 228–230a, art. 250a, art. 258 lub art. 270–309 ustawy z dnia 6 czerwca 1997 r. – Kodeks karny </w:t>
      </w:r>
      <w:r>
        <w:rPr>
          <w:rFonts w:ascii="Arial Narrow" w:hAnsi="Arial Narrow" w:cs="Arial"/>
          <w:sz w:val="16"/>
          <w:szCs w:val="16"/>
        </w:rPr>
        <w:t>(t. j. Dz. U. z 2019 r. , poz. 1950 ze zm</w:t>
      </w:r>
      <w:r>
        <w:rPr>
          <w:rFonts w:ascii="Arial Narrow" w:hAnsi="Arial Narrow"/>
          <w:sz w:val="16"/>
          <w:szCs w:val="16"/>
        </w:rPr>
        <w:t>) lub art. 46 lub art. 48 ustawy z dnia 25 czerwca 2010 r. o sporcie (t. j. Dz. U. z 2019 r., poz. 1468 ze zm.),</w:t>
      </w:r>
    </w:p>
    <w:p w14:paraId="41DCF961" w14:textId="77777777" w:rsidR="0017325C" w:rsidRDefault="0017325C" w:rsidP="0017325C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14:paraId="5557DE85" w14:textId="77777777" w:rsidR="0017325C" w:rsidRDefault="0017325C" w:rsidP="0017325C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skarbowe,</w:t>
      </w:r>
    </w:p>
    <w:p w14:paraId="27007DD1" w14:textId="77777777" w:rsidR="0017325C" w:rsidRDefault="0017325C" w:rsidP="0017325C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58E78B2C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14:paraId="45D3056E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4B841CC2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2650297A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6C53EF7B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6B172A6E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72C3BBC3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14:paraId="5A072724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(t. j. Dz. U. z 2020 r., poz. 358);</w:t>
      </w:r>
    </w:p>
    <w:p w14:paraId="5F75814B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14:paraId="39EE05B2" w14:textId="77777777" w:rsidR="0017325C" w:rsidRDefault="0017325C" w:rsidP="0017325C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14:paraId="7B5D4345" w14:textId="77777777" w:rsidR="0017325C" w:rsidRDefault="0017325C" w:rsidP="0017325C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14:paraId="43EAA474" w14:textId="77777777" w:rsidR="0017325C" w:rsidRDefault="0017325C" w:rsidP="0017325C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(t. j. Dz. U. z 2019 r., poz. 243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(t. j. Dz. U. z 2019 r., poz. 498 ze zm.);</w:t>
      </w:r>
    </w:p>
    <w:p w14:paraId="1BB3CFAF" w14:textId="77777777" w:rsidR="0017325C" w:rsidRDefault="0017325C" w:rsidP="0017325C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14:paraId="5C33225F" w14:textId="77777777" w:rsidR="0017325C" w:rsidRDefault="0017325C" w:rsidP="0017325C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14:paraId="412C9092" w14:textId="30BA8063" w:rsidR="00A1021B" w:rsidRDefault="0017325C" w:rsidP="0017325C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</w:t>
      </w:r>
      <w:r w:rsidR="00A1021B">
        <w:rPr>
          <w:rFonts w:ascii="Arial Narrow" w:hAnsi="Arial Narrow"/>
          <w:sz w:val="16"/>
          <w:szCs w:val="16"/>
        </w:rPr>
        <w:t>.</w:t>
      </w:r>
    </w:p>
    <w:p w14:paraId="65B3082E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04DB011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5F685078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3FE3F2B2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6E26E1B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14:paraId="57A6DAAC" w14:textId="77777777" w:rsidR="00A1021B" w:rsidRDefault="00A1021B">
      <w:pPr>
        <w:pStyle w:val="Nagwek2"/>
        <w:spacing w:before="0"/>
      </w:pPr>
      <w:bookmarkStart w:id="3" w:name="_Toc458148542"/>
      <w:r>
        <w:lastRenderedPageBreak/>
        <w:t>OŚWIADCZENIE WYKONAWCY o spełnianiu warunków udziału w postępowaniu</w:t>
      </w:r>
      <w:bookmarkEnd w:id="3"/>
    </w:p>
    <w:p w14:paraId="371FE2A9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53827B6C" w14:textId="77777777">
        <w:trPr>
          <w:trHeight w:val="368"/>
        </w:trPr>
        <w:tc>
          <w:tcPr>
            <w:tcW w:w="1970" w:type="dxa"/>
            <w:vAlign w:val="bottom"/>
          </w:tcPr>
          <w:p w14:paraId="5D472FA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0EFB233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219CA406" w14:textId="77777777">
        <w:trPr>
          <w:trHeight w:val="368"/>
        </w:trPr>
        <w:tc>
          <w:tcPr>
            <w:tcW w:w="1970" w:type="dxa"/>
            <w:vAlign w:val="bottom"/>
          </w:tcPr>
          <w:p w14:paraId="4FC5CFE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72C5997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14D4C87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5D7DA26B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37CCD8BC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48A3736C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14:paraId="418FC8E1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441A46FD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3F223D4A" w14:textId="77777777" w:rsidR="00A1021B" w:rsidRDefault="00DE5EAD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</w:t>
      </w:r>
      <w:r w:rsidR="00AD4EF5" w:rsidRPr="00710DE7">
        <w:rPr>
          <w:rFonts w:ascii="Tahoma" w:hAnsi="Tahoma" w:cs="Tahoma"/>
          <w:b/>
        </w:rPr>
        <w:t>Zagospodarowanie terenu Parku im. Gen. Władysława Sikorskiego na cele turystyczno-rekreacyjne</w:t>
      </w:r>
      <w:r w:rsidR="00A1021B">
        <w:rPr>
          <w:rFonts w:ascii="Tahoma" w:hAnsi="Tahoma" w:cs="Tahoma"/>
          <w:b/>
        </w:rPr>
        <w:t>”</w:t>
      </w:r>
    </w:p>
    <w:p w14:paraId="1F961082" w14:textId="77777777" w:rsidR="00A1021B" w:rsidRDefault="00A1021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pacing w:val="-4"/>
          <w:sz w:val="18"/>
          <w:szCs w:val="18"/>
        </w:rPr>
      </w:pPr>
    </w:p>
    <w:p w14:paraId="5B040FC9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45DE7393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oświadczam, że spełniam warunki udziału w postępowaniu</w:t>
      </w:r>
      <w:r>
        <w:rPr>
          <w:bCs/>
          <w:sz w:val="18"/>
          <w:szCs w:val="18"/>
          <w:lang w:val="pl-PL"/>
        </w:rPr>
        <w:t>, w szczególności:</w:t>
      </w:r>
    </w:p>
    <w:p w14:paraId="0204BB47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14:paraId="0A91435A" w14:textId="77777777" w:rsidR="00A1021B" w:rsidRDefault="00A1021B" w:rsidP="00A1021B">
      <w:pPr>
        <w:pStyle w:val="Bezodstpw"/>
        <w:numPr>
          <w:ilvl w:val="0"/>
          <w:numId w:val="8"/>
        </w:numPr>
        <w:spacing w:before="120"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>
        <w:rPr>
          <w:b/>
          <w:bCs/>
          <w:sz w:val="18"/>
          <w:szCs w:val="18"/>
          <w:lang w:val="pl-PL"/>
        </w:rPr>
        <w:t>kierownika budowy</w:t>
      </w:r>
      <w:r w:rsidR="00D65F7B">
        <w:rPr>
          <w:b/>
          <w:bCs/>
          <w:sz w:val="18"/>
          <w:szCs w:val="18"/>
          <w:lang w:val="pl-PL"/>
        </w:rPr>
        <w:t xml:space="preserve"> oraz kierowników robót</w:t>
      </w:r>
      <w:r>
        <w:rPr>
          <w:bCs/>
          <w:sz w:val="18"/>
          <w:szCs w:val="18"/>
          <w:lang w:val="pl-PL"/>
        </w:rPr>
        <w:t>, spełniających określone przez Zamawiającego w punkcie 2.3.1 Rozdział VII SIWZ wymogi:</w:t>
      </w:r>
    </w:p>
    <w:p w14:paraId="01D17BCA" w14:textId="77777777" w:rsidR="00A1021B" w:rsidRDefault="00A1021B">
      <w:pPr>
        <w:pStyle w:val="Bezodstpw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1075"/>
        <w:gridCol w:w="2224"/>
        <w:gridCol w:w="2276"/>
        <w:gridCol w:w="1654"/>
      </w:tblGrid>
      <w:tr w:rsidR="00A1021B" w14:paraId="50ABF166" w14:textId="77777777">
        <w:trPr>
          <w:trHeight w:val="771"/>
        </w:trPr>
        <w:tc>
          <w:tcPr>
            <w:tcW w:w="425" w:type="dxa"/>
            <w:vAlign w:val="center"/>
          </w:tcPr>
          <w:p w14:paraId="5C869F4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14:paraId="339A675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14:paraId="457BE6D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14:paraId="3D53F60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14:paraId="5912A3FD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14:paraId="3B2A104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14:paraId="57BE644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14:paraId="3E1AE43F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14:paraId="28B30B8C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14:paraId="77CEB85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14:paraId="50831AE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670CF5D8" w14:textId="77777777">
        <w:trPr>
          <w:trHeight w:val="78"/>
        </w:trPr>
        <w:tc>
          <w:tcPr>
            <w:tcW w:w="425" w:type="dxa"/>
          </w:tcPr>
          <w:p w14:paraId="6F58BBF4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14:paraId="3A2F810B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14:paraId="4B765125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14:paraId="1513E398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14:paraId="370EE7F4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51E55C26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47D44A52" w14:textId="77777777">
        <w:trPr>
          <w:trHeight w:val="770"/>
        </w:trPr>
        <w:tc>
          <w:tcPr>
            <w:tcW w:w="425" w:type="dxa"/>
            <w:vAlign w:val="center"/>
          </w:tcPr>
          <w:p w14:paraId="774049B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58E10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04BE750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199C8E7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261368C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51A6FDBF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="00A1021B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0E615A5D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1ED7BCF3" w14:textId="77777777">
        <w:trPr>
          <w:trHeight w:val="770"/>
        </w:trPr>
        <w:tc>
          <w:tcPr>
            <w:tcW w:w="425" w:type="dxa"/>
            <w:vAlign w:val="center"/>
          </w:tcPr>
          <w:p w14:paraId="36340FE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52917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28A2804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7D210B8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77C3EFB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32CF353D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="00A1021B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523A3A34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564D4303" w14:textId="77777777">
        <w:trPr>
          <w:trHeight w:val="629"/>
        </w:trPr>
        <w:tc>
          <w:tcPr>
            <w:tcW w:w="425" w:type="dxa"/>
            <w:vAlign w:val="center"/>
          </w:tcPr>
          <w:p w14:paraId="55788AD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7469A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6904E614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7BFB8DF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7C83255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4E3D1D67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="00A1021B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199DD050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446D90C3" w14:textId="77777777">
        <w:trPr>
          <w:trHeight w:val="573"/>
        </w:trPr>
        <w:tc>
          <w:tcPr>
            <w:tcW w:w="425" w:type="dxa"/>
            <w:vAlign w:val="center"/>
          </w:tcPr>
          <w:p w14:paraId="6D109B8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2BC19E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6AFA52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4B5F084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17CD809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41CB9AF7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="00A1021B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3B04DBB5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14:paraId="3A5752CB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43101A4D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5BCDCCAB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14:paraId="0131AE04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9ED8686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84EAFED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DBFF5F5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284B9032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5E79FFC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1F16DDF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3610F06F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42E4A5CB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8B943EC" w14:textId="77777777" w:rsidR="00A1021B" w:rsidRDefault="00A1021B" w:rsidP="00A1021B">
      <w:pPr>
        <w:pStyle w:val="Bezodstpw"/>
        <w:numPr>
          <w:ilvl w:val="0"/>
          <w:numId w:val="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 doświadczenia w zakresie robót budowlanych, na potwierdzenie czego przedstawiam poniższy „</w:t>
      </w:r>
      <w:r>
        <w:rPr>
          <w:b/>
          <w:bCs/>
          <w:sz w:val="18"/>
          <w:szCs w:val="18"/>
          <w:lang w:val="pl-PL"/>
        </w:rPr>
        <w:t>Wykaz robót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34"/>
        <w:gridCol w:w="993"/>
        <w:gridCol w:w="897"/>
        <w:gridCol w:w="1654"/>
      </w:tblGrid>
      <w:tr w:rsidR="00A1021B" w14:paraId="742EF373" w14:textId="77777777">
        <w:trPr>
          <w:trHeight w:val="771"/>
        </w:trPr>
        <w:tc>
          <w:tcPr>
            <w:tcW w:w="425" w:type="dxa"/>
            <w:vAlign w:val="center"/>
          </w:tcPr>
          <w:p w14:paraId="566F9325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14:paraId="116CC73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14:paraId="152240A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14:paraId="5E15F8D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14:paraId="0BF82B3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14:paraId="4A9ED863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14:paraId="4AE02E06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14:paraId="155270C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14:paraId="16BD388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031E89A8" w14:textId="77777777">
        <w:trPr>
          <w:trHeight w:val="78"/>
        </w:trPr>
        <w:tc>
          <w:tcPr>
            <w:tcW w:w="425" w:type="dxa"/>
          </w:tcPr>
          <w:p w14:paraId="483E8381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14:paraId="2147C81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14:paraId="59D457E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14:paraId="423DE7B4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14:paraId="5BEEBE9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71130E75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5978791F" w14:textId="77777777">
        <w:trPr>
          <w:trHeight w:val="770"/>
        </w:trPr>
        <w:tc>
          <w:tcPr>
            <w:tcW w:w="425" w:type="dxa"/>
            <w:vAlign w:val="center"/>
          </w:tcPr>
          <w:p w14:paraId="45939BE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4AD14E7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BB9EF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CD657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64BB090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65660BA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6AC9C431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0D5A95C3" w14:textId="77777777">
        <w:trPr>
          <w:trHeight w:val="770"/>
        </w:trPr>
        <w:tc>
          <w:tcPr>
            <w:tcW w:w="425" w:type="dxa"/>
            <w:vAlign w:val="center"/>
          </w:tcPr>
          <w:p w14:paraId="7DCB74B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148DA1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E3369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1B1117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40F8281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0B280CF3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1A857808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2DE100FB" w14:textId="77777777">
        <w:trPr>
          <w:trHeight w:val="629"/>
        </w:trPr>
        <w:tc>
          <w:tcPr>
            <w:tcW w:w="425" w:type="dxa"/>
            <w:vAlign w:val="center"/>
          </w:tcPr>
          <w:p w14:paraId="67301EE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C1F2FB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7602C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15565D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3430788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428D3002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3D778974" w14:textId="77777777" w:rsidR="00A1021B" w:rsidRDefault="00CD601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9D0DFA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2BEF6ED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B7CA0F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7375881" w14:textId="77777777" w:rsidR="00A1021B" w:rsidRDefault="00A1021B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sz w:val="18"/>
          <w:szCs w:val="18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14B189E" w14:textId="77777777" w:rsidR="00A1021B" w:rsidRDefault="00A1021B">
      <w:pPr>
        <w:pStyle w:val="Tekstpodstawowywcity3"/>
        <w:spacing w:before="60" w:after="0"/>
        <w:ind w:left="426"/>
        <w:jc w:val="both"/>
        <w:rPr>
          <w:rFonts w:ascii="Verdana" w:hAnsi="Verdana"/>
        </w:rPr>
      </w:pPr>
    </w:p>
    <w:p w14:paraId="78FC315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DFF10C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D32B71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DA60A3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5E320F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575ACE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E76103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25853EA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197F45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D84F676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0EFCC56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A7EACF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8BDB87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15ADDC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5FA5996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04B7780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A34698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7C23065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FC77B4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2D1B59A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230A81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FAE5234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D945D6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FD0E27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B8D786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D50DA9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1DE9E28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466536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49B4FD7" w14:textId="77777777" w:rsidR="00A1021B" w:rsidRDefault="00A1021B">
      <w:pPr>
        <w:pStyle w:val="Tekstpodstawowywcity3"/>
        <w:spacing w:before="60" w:after="0"/>
        <w:ind w:left="0"/>
        <w:jc w:val="both"/>
        <w:rPr>
          <w:rFonts w:ascii="Verdana" w:hAnsi="Verdana"/>
        </w:rPr>
      </w:pPr>
    </w:p>
    <w:p w14:paraId="3552E3BE" w14:textId="77777777" w:rsidR="00A1021B" w:rsidRDefault="00A1021B">
      <w:pPr>
        <w:pStyle w:val="Nagwek2"/>
      </w:pPr>
      <w:bookmarkStart w:id="4" w:name="_Toc458148543"/>
      <w:r>
        <w:t>OŚWIADCZENIE DOTYCZĄCE PRZYNALEŻNOŚCI DO TEJ SAMEJ GRUPY KAPITAŁOWEJ</w:t>
      </w:r>
      <w:bookmarkEnd w:id="4"/>
    </w:p>
    <w:p w14:paraId="47F7B46F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7213"/>
      </w:tblGrid>
      <w:tr w:rsidR="00A1021B" w14:paraId="619E3AEC" w14:textId="77777777">
        <w:trPr>
          <w:trHeight w:val="426"/>
        </w:trPr>
        <w:tc>
          <w:tcPr>
            <w:tcW w:w="2230" w:type="dxa"/>
            <w:vAlign w:val="bottom"/>
          </w:tcPr>
          <w:p w14:paraId="04D1D9F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14:paraId="01A2E7A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03636EDF" w14:textId="77777777">
        <w:trPr>
          <w:trHeight w:val="427"/>
        </w:trPr>
        <w:tc>
          <w:tcPr>
            <w:tcW w:w="2230" w:type="dxa"/>
            <w:vAlign w:val="bottom"/>
          </w:tcPr>
          <w:p w14:paraId="0E476B9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14:paraId="64F76ED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8A108CD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14:paraId="74DB6541" w14:textId="77777777" w:rsidR="00A1021B" w:rsidRDefault="00DE5EAD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</w:t>
      </w:r>
      <w:r w:rsidR="00AD4EF5" w:rsidRPr="00710DE7">
        <w:rPr>
          <w:rFonts w:ascii="Tahoma" w:hAnsi="Tahoma" w:cs="Tahoma"/>
          <w:b/>
        </w:rPr>
        <w:t>Zagospodarowanie terenu Parku im. Gen. Władysława Sikorskiego na cele turystyczno-rekreacyjne</w:t>
      </w:r>
      <w:r w:rsidR="00A1021B">
        <w:rPr>
          <w:rFonts w:ascii="Tahoma" w:hAnsi="Tahoma" w:cs="Tahoma"/>
          <w:b/>
        </w:rPr>
        <w:t>”</w:t>
      </w:r>
    </w:p>
    <w:p w14:paraId="1FC86514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14:paraId="65DA6A7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733F60F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Nawiązując do zamieszczonej na stronie internetowej Zamawiając</w:t>
      </w:r>
      <w:r w:rsidR="00D65F7B">
        <w:rPr>
          <w:rFonts w:ascii="Verdana" w:hAnsi="Verdana"/>
          <w:spacing w:val="-4"/>
          <w:sz w:val="18"/>
          <w:szCs w:val="18"/>
        </w:rPr>
        <w:t>ego informacji, o której mowa w </w:t>
      </w:r>
      <w:r>
        <w:rPr>
          <w:rFonts w:ascii="Verdana" w:hAnsi="Verdana"/>
          <w:spacing w:val="-4"/>
          <w:sz w:val="18"/>
          <w:szCs w:val="18"/>
        </w:rPr>
        <w:t xml:space="preserve">art. 86 ust. 5 ustawy Pzp </w:t>
      </w:r>
      <w:r>
        <w:rPr>
          <w:rFonts w:ascii="Verdana" w:hAnsi="Verdana"/>
          <w:b/>
          <w:spacing w:val="-4"/>
          <w:sz w:val="18"/>
          <w:szCs w:val="18"/>
        </w:rPr>
        <w:t>oświadczamy, że:</w:t>
      </w:r>
    </w:p>
    <w:p w14:paraId="6F735D36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14:paraId="37CBD090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14:paraId="210CE62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06E7193A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14:paraId="6ABF877B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lub</w:t>
      </w:r>
    </w:p>
    <w:p w14:paraId="50BD697A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0D844776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14:paraId="26B6410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w rozumieniu ustawy z dnia 16.02.2007 r. o ochronie konkurencji i konsumentów.</w:t>
      </w:r>
    </w:p>
    <w:p w14:paraId="38EA58A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14:paraId="1156E837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14:paraId="4E1743A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>
        <w:rPr>
          <w:rFonts w:ascii="Verdana" w:hAnsi="Verdana"/>
          <w:spacing w:val="-4"/>
          <w:sz w:val="18"/>
          <w:szCs w:val="18"/>
        </w:rPr>
        <w:t>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6D8AFD96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082F4BDF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197E5E8A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1FFD9446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5E2E077C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14:paraId="26E219E2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14:paraId="4B07B3EA" w14:textId="77777777" w:rsidR="00A1021B" w:rsidRDefault="00A1021B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Wykonawca, w terminie 3 dni od zamieszczenia na stronie internetowej informacji, o której mowa w art. 86 ust. 5, przekazuje zamawiającemu oświadczenie o przynależności lub braku przynależności do tej samej grupy kapitałowej, </w:t>
      </w:r>
      <w:r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14:paraId="018DF66C" w14:textId="77777777" w:rsidR="00A1021B" w:rsidRDefault="00A1021B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14:paraId="3E333B9E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>
        <w:rPr>
          <w:rFonts w:ascii="Verdana" w:hAnsi="Verdana"/>
          <w:spacing w:val="-4"/>
          <w:sz w:val="19"/>
          <w:szCs w:val="19"/>
        </w:rPr>
        <w:br w:type="page"/>
      </w:r>
      <w:r>
        <w:rPr>
          <w:rFonts w:ascii="Verdana" w:hAnsi="Verdana"/>
          <w:i/>
          <w:sz w:val="20"/>
        </w:rPr>
        <w:lastRenderedPageBreak/>
        <w:t>Wzór przykładowy</w:t>
      </w:r>
    </w:p>
    <w:p w14:paraId="4E82E095" w14:textId="77777777" w:rsidR="00A1021B" w:rsidRDefault="00A1021B">
      <w:pPr>
        <w:pStyle w:val="Nagwek2"/>
      </w:pPr>
      <w:bookmarkStart w:id="5" w:name="_Toc458148544"/>
      <w:r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A1021B" w14:paraId="2E517177" w14:textId="77777777">
        <w:trPr>
          <w:trHeight w:val="426"/>
        </w:trPr>
        <w:tc>
          <w:tcPr>
            <w:tcW w:w="1986" w:type="dxa"/>
            <w:vAlign w:val="bottom"/>
          </w:tcPr>
          <w:p w14:paraId="0DEEA4A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17302D9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B10B441" w14:textId="77777777">
        <w:trPr>
          <w:trHeight w:val="427"/>
        </w:trPr>
        <w:tc>
          <w:tcPr>
            <w:tcW w:w="1986" w:type="dxa"/>
            <w:vAlign w:val="bottom"/>
          </w:tcPr>
          <w:p w14:paraId="057AAEE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4E93E6F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6ADFD44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7DF0674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Ja (My) niżej podpisany (ni)</w:t>
      </w:r>
    </w:p>
    <w:p w14:paraId="32074A3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5CB6CAB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6B8AB04E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429A8F88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działając w imieniu i na rzecz : 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3E811D29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A48960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oświadczam(y), że w przetargu nieograniczonym na:</w:t>
      </w:r>
    </w:p>
    <w:p w14:paraId="4DB11044" w14:textId="77777777" w:rsidR="00A1021B" w:rsidRDefault="00AD4EF5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710DE7">
        <w:rPr>
          <w:rFonts w:ascii="Tahoma" w:hAnsi="Tahoma" w:cs="Tahoma"/>
          <w:b/>
        </w:rPr>
        <w:t>Zagospodarowanie terenu Parku im. Gen. Władysława Sikorskiego na cele turystyczno-rekreacyjne</w:t>
      </w:r>
    </w:p>
    <w:p w14:paraId="1CC9ECAD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98978E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(zobowiązujemy) się udostępnić swoje zasoby Wykonawcy:</w:t>
      </w:r>
    </w:p>
    <w:p w14:paraId="79EEDC8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5B8FE962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AF93EA0" w14:textId="77777777" w:rsidR="00A1021B" w:rsidRDefault="00A1021B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(pełna nazwa Wykonawcy i adres/siedziba Wykonawcy)</w:t>
      </w:r>
    </w:p>
    <w:p w14:paraId="06E45AC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17BC8FC" w14:textId="77777777" w:rsidR="00A1021B" w:rsidRDefault="00A1021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04DA179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DC867A8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moich zasobów dostępnych Wykonawcy:</w:t>
      </w:r>
    </w:p>
    <w:p w14:paraId="4C3D6EE8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BD490D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4C4C09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B1E892D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D814F06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14:paraId="64C1848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F06FA4C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79BD371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AF71C09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14:paraId="24FB6568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charakteru stosunku, jaki będzie mnie łączył z Wykonawcą:</w:t>
      </w:r>
    </w:p>
    <w:p w14:paraId="5B6DFC0E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56B848C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8C8B21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366433C2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D225D70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i okres mojego udziału przy wykonywaniu zamówienia:</w:t>
      </w:r>
    </w:p>
    <w:p w14:paraId="6A6761DC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B221C67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06A848FA" w14:textId="77777777" w:rsidR="00A1021B" w:rsidRDefault="00A1021B">
      <w:pPr>
        <w:autoSpaceDE w:val="0"/>
        <w:autoSpaceDN w:val="0"/>
        <w:adjustRightInd w:val="0"/>
        <w:ind w:left="567"/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sectPr w:rsidR="00A1021B" w:rsidSect="00892689">
      <w:headerReference w:type="default" r:id="rId7"/>
      <w:footerReference w:type="even" r:id="rId8"/>
      <w:footerReference w:type="default" r:id="rId9"/>
      <w:pgSz w:w="11907" w:h="16840" w:code="9"/>
      <w:pgMar w:top="1134" w:right="1418" w:bottom="1418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DC18D" w14:textId="77777777" w:rsidR="00B13343" w:rsidRDefault="00B13343">
      <w:r>
        <w:separator/>
      </w:r>
    </w:p>
  </w:endnote>
  <w:endnote w:type="continuationSeparator" w:id="0">
    <w:p w14:paraId="06032266" w14:textId="77777777" w:rsidR="00B13343" w:rsidRDefault="00B1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0EA772BB" w14:textId="77777777">
      <w:tc>
        <w:tcPr>
          <w:tcW w:w="2268" w:type="dxa"/>
          <w:tcBorders>
            <w:top w:val="dashed" w:sz="4" w:space="0" w:color="auto"/>
          </w:tcBorders>
        </w:tcPr>
        <w:p w14:paraId="145C176E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2BFBA034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6F3DC6CA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3000180D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48E938C4" w14:textId="77777777" w:rsidR="00B13343" w:rsidRDefault="00B13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3D4A2369" w14:textId="77777777">
      <w:tc>
        <w:tcPr>
          <w:tcW w:w="2268" w:type="dxa"/>
          <w:tcBorders>
            <w:top w:val="dashed" w:sz="4" w:space="0" w:color="auto"/>
          </w:tcBorders>
        </w:tcPr>
        <w:p w14:paraId="70C0C227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2DE53E71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4E993AA9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676C356A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603D4F4E" w14:textId="77777777" w:rsidR="00B13343" w:rsidRDefault="00B13343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46316" w14:textId="77777777" w:rsidR="00B13343" w:rsidRDefault="00B13343">
      <w:r>
        <w:separator/>
      </w:r>
    </w:p>
  </w:footnote>
  <w:footnote w:type="continuationSeparator" w:id="0">
    <w:p w14:paraId="334BEE0E" w14:textId="77777777" w:rsidR="00B13343" w:rsidRDefault="00B1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9D383" w14:textId="77777777" w:rsidR="00892689" w:rsidRDefault="00892689">
    <w:pPr>
      <w:pStyle w:val="Nagwek"/>
    </w:pPr>
    <w:r w:rsidRPr="00892689">
      <w:rPr>
        <w:noProof/>
      </w:rPr>
      <w:drawing>
        <wp:anchor distT="0" distB="0" distL="114300" distR="119380" simplePos="0" relativeHeight="251659264" behindDoc="0" locked="0" layoutInCell="1" allowOverlap="1" wp14:anchorId="457652CF" wp14:editId="6753A0DE">
          <wp:simplePos x="0" y="0"/>
          <wp:positionH relativeFrom="column">
            <wp:posOffset>3337</wp:posOffset>
          </wp:positionH>
          <wp:positionV relativeFrom="paragraph">
            <wp:posOffset>-286253</wp:posOffset>
          </wp:positionV>
          <wp:extent cx="5762847" cy="574159"/>
          <wp:effectExtent l="19050" t="0" r="9303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847" cy="57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1pt;height:12.1pt" o:bullet="t">
        <v:imagedata r:id="rId1" o:title="mso4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A46EF9"/>
    <w:multiLevelType w:val="hybridMultilevel"/>
    <w:tmpl w:val="26E0C1C0"/>
    <w:name w:val="WW8Num33243"/>
    <w:lvl w:ilvl="0" w:tplc="2D0A5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3A4F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68E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26D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83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0A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C88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22F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D4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1FD97BEB"/>
    <w:multiLevelType w:val="hybridMultilevel"/>
    <w:tmpl w:val="91D0710C"/>
    <w:name w:val="WW8Num27222"/>
    <w:lvl w:ilvl="0" w:tplc="9AB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2D068">
      <w:start w:val="1"/>
      <w:numFmt w:val="lowerLetter"/>
      <w:lvlText w:val="%2)"/>
      <w:lvlJc w:val="left"/>
      <w:pPr>
        <w:ind w:left="1440" w:hanging="360"/>
      </w:pPr>
    </w:lvl>
    <w:lvl w:ilvl="2" w:tplc="CB923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32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2F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9A55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691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23594A64"/>
    <w:multiLevelType w:val="multilevel"/>
    <w:tmpl w:val="82E62CC0"/>
    <w:name w:val="WW8Num332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52066CE"/>
    <w:multiLevelType w:val="hybridMultilevel"/>
    <w:tmpl w:val="7A5C8BB4"/>
    <w:name w:val="WW8Num212"/>
    <w:lvl w:ilvl="0" w:tplc="8B56C4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8441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22B8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722A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D103B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3889D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5E78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64D6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8EED1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25A1"/>
    <w:multiLevelType w:val="hybridMultilevel"/>
    <w:tmpl w:val="588EC452"/>
    <w:name w:val="WW8Num2722"/>
    <w:lvl w:ilvl="0" w:tplc="B8E6E4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42ECA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441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E3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0A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8F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0F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953BE6"/>
    <w:multiLevelType w:val="hybridMultilevel"/>
    <w:tmpl w:val="5FC0BF54"/>
    <w:name w:val="WW8Num3322"/>
    <w:lvl w:ilvl="0" w:tplc="27E6116E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1196FD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8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68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AD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ABE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04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A3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F8B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B7F52"/>
    <w:multiLevelType w:val="hybridMultilevel"/>
    <w:tmpl w:val="725477F6"/>
    <w:name w:val="WW8Num272"/>
    <w:lvl w:ilvl="0" w:tplc="49A8010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62479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12E29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320CA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8720BB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22C7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696B4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E60B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048B56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DE3B22"/>
    <w:multiLevelType w:val="hybridMultilevel"/>
    <w:tmpl w:val="6E764150"/>
    <w:name w:val="WW8Num2532"/>
    <w:lvl w:ilvl="0" w:tplc="4C641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0E1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84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E34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3E1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E3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F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A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34"/>
  </w:num>
  <w:num w:numId="4">
    <w:abstractNumId w:val="39"/>
  </w:num>
  <w:num w:numId="5">
    <w:abstractNumId w:val="40"/>
  </w:num>
  <w:num w:numId="6">
    <w:abstractNumId w:val="24"/>
  </w:num>
  <w:num w:numId="7">
    <w:abstractNumId w:val="29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7E3"/>
    <w:rsid w:val="000F7A54"/>
    <w:rsid w:val="00130BE3"/>
    <w:rsid w:val="00151F08"/>
    <w:rsid w:val="0017325C"/>
    <w:rsid w:val="001916FD"/>
    <w:rsid w:val="001E7196"/>
    <w:rsid w:val="00243062"/>
    <w:rsid w:val="00326A14"/>
    <w:rsid w:val="004247F9"/>
    <w:rsid w:val="00646FE6"/>
    <w:rsid w:val="00892689"/>
    <w:rsid w:val="008D25CB"/>
    <w:rsid w:val="009B7328"/>
    <w:rsid w:val="009D0DFA"/>
    <w:rsid w:val="00A1021B"/>
    <w:rsid w:val="00A770A0"/>
    <w:rsid w:val="00A92C50"/>
    <w:rsid w:val="00A977E3"/>
    <w:rsid w:val="00AD4EF5"/>
    <w:rsid w:val="00B13343"/>
    <w:rsid w:val="00B55785"/>
    <w:rsid w:val="00BB0DB9"/>
    <w:rsid w:val="00BE3BED"/>
    <w:rsid w:val="00C04704"/>
    <w:rsid w:val="00C866A1"/>
    <w:rsid w:val="00CD601D"/>
    <w:rsid w:val="00D65F7B"/>
    <w:rsid w:val="00D80C9C"/>
    <w:rsid w:val="00DE5EAD"/>
    <w:rsid w:val="00EF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CB91A5"/>
  <w15:docId w15:val="{C1F202D8-98E4-49BE-A892-05D2D0D4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BE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30BE3"/>
    <w:pPr>
      <w:numPr>
        <w:numId w:val="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qFormat/>
    <w:rsid w:val="00130BE3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30B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30B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130BE3"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qFormat/>
    <w:rsid w:val="00130BE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130BE3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130BE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130BE3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semiHidden/>
    <w:rsid w:val="00130BE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semiHidden/>
    <w:rsid w:val="00130BE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1,Nagłówek strony11,Nagłówek strony11 Znak Znak,Nagłówek tabeli"/>
    <w:basedOn w:val="Normalny"/>
    <w:semiHidden/>
    <w:rsid w:val="00130BE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semiHidden/>
    <w:rsid w:val="00130B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130BE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semiHidden/>
    <w:rsid w:val="00130BE3"/>
    <w:pPr>
      <w:spacing w:after="120"/>
      <w:ind w:left="283"/>
    </w:pPr>
  </w:style>
  <w:style w:type="paragraph" w:styleId="Tekstpodstawowy">
    <w:name w:val="Body Text"/>
    <w:basedOn w:val="Normalny"/>
    <w:semiHidden/>
    <w:rsid w:val="00130BE3"/>
    <w:pPr>
      <w:spacing w:after="120"/>
    </w:pPr>
  </w:style>
  <w:style w:type="paragraph" w:styleId="Tekstpodstawowy2">
    <w:name w:val="Body Text 2"/>
    <w:basedOn w:val="Normalny"/>
    <w:semiHidden/>
    <w:rsid w:val="00130BE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semiHidden/>
    <w:rsid w:val="00130BE3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130BE3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rsid w:val="00130BE3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semiHidden/>
    <w:rsid w:val="00130BE3"/>
  </w:style>
  <w:style w:type="paragraph" w:styleId="Tytu">
    <w:name w:val="Title"/>
    <w:basedOn w:val="Normalny"/>
    <w:next w:val="Podtytu"/>
    <w:qFormat/>
    <w:rsid w:val="00130BE3"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rsid w:val="00130BE3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130BE3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rsid w:val="00130BE3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130BE3"/>
    <w:rPr>
      <w:rFonts w:ascii="Tahoma" w:hAnsi="Tahoma" w:cs="Tahoma"/>
      <w:sz w:val="16"/>
      <w:szCs w:val="16"/>
    </w:rPr>
  </w:style>
  <w:style w:type="character" w:customStyle="1" w:styleId="WW8Num10z0">
    <w:name w:val="WW8Num10z0"/>
    <w:rsid w:val="00130BE3"/>
    <w:rPr>
      <w:b/>
      <w:i w:val="0"/>
      <w:sz w:val="24"/>
    </w:rPr>
  </w:style>
  <w:style w:type="paragraph" w:styleId="Tekstblokowy">
    <w:name w:val="Block Text"/>
    <w:basedOn w:val="Normalny"/>
    <w:semiHidden/>
    <w:rsid w:val="00130BE3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130BE3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semiHidden/>
    <w:locked/>
    <w:rsid w:val="00130BE3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semiHidden/>
    <w:locked/>
    <w:rsid w:val="00130BE3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ocked/>
    <w:rsid w:val="00130BE3"/>
    <w:rPr>
      <w:sz w:val="24"/>
      <w:lang w:val="pl-PL" w:eastAsia="pl-PL" w:bidi="ar-SA"/>
    </w:rPr>
  </w:style>
  <w:style w:type="character" w:customStyle="1" w:styleId="TytuZnak">
    <w:name w:val="Tytuł Znak"/>
    <w:locked/>
    <w:rsid w:val="00130BE3"/>
    <w:rPr>
      <w:b/>
      <w:sz w:val="24"/>
      <w:lang w:val="pl-PL" w:eastAsia="ar-SA" w:bidi="ar-SA"/>
    </w:rPr>
  </w:style>
  <w:style w:type="character" w:customStyle="1" w:styleId="TekstpodstawowyZnak">
    <w:name w:val="Tekst podstawowy Znak"/>
    <w:semiHidden/>
    <w:locked/>
    <w:rsid w:val="00130BE3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rsid w:val="00130BE3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rsid w:val="00130BE3"/>
    <w:rPr>
      <w:b/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130BE3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semiHidden/>
    <w:rsid w:val="00130BE3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rsid w:val="00130BE3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130BE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130BE3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omylnaczcionkaakapitu"/>
    <w:rsid w:val="00130BE3"/>
  </w:style>
  <w:style w:type="paragraph" w:customStyle="1" w:styleId="biedro">
    <w:name w:val="biedro"/>
    <w:rsid w:val="00130BE3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sid w:val="00130BE3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130BE3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semiHidden/>
    <w:rsid w:val="00130B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rsid w:val="00130BE3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130BE3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130B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130BE3"/>
    <w:pPr>
      <w:ind w:left="720"/>
      <w:contextualSpacing/>
    </w:pPr>
  </w:style>
  <w:style w:type="paragraph" w:customStyle="1" w:styleId="Tekstpodstawowy210">
    <w:name w:val="Tekst podstawowy 21"/>
    <w:basedOn w:val="Normalny"/>
    <w:rsid w:val="00130BE3"/>
    <w:pPr>
      <w:suppressAutoHyphens/>
      <w:jc w:val="both"/>
    </w:pPr>
    <w:rPr>
      <w:szCs w:val="20"/>
    </w:rPr>
  </w:style>
  <w:style w:type="character" w:styleId="Pogrubienie">
    <w:name w:val="Strong"/>
    <w:qFormat/>
    <w:rsid w:val="00130BE3"/>
    <w:rPr>
      <w:b/>
      <w:bCs/>
    </w:rPr>
  </w:style>
  <w:style w:type="character" w:customStyle="1" w:styleId="ZnakZnak10">
    <w:name w:val="Znak Znak10"/>
    <w:rsid w:val="00130BE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semiHidden/>
    <w:rsid w:val="00130BE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130BE3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rsid w:val="00130BE3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130BE3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30BE3"/>
    <w:rPr>
      <w:sz w:val="20"/>
      <w:szCs w:val="20"/>
    </w:rPr>
  </w:style>
  <w:style w:type="character" w:styleId="Odwoanieprzypisukocowego">
    <w:name w:val="endnote reference"/>
    <w:semiHidden/>
    <w:rsid w:val="00130BE3"/>
    <w:rPr>
      <w:vertAlign w:val="superscript"/>
    </w:rPr>
  </w:style>
  <w:style w:type="paragraph" w:customStyle="1" w:styleId="msolistparagraph0">
    <w:name w:val="msolistparagraph"/>
    <w:basedOn w:val="Normalny"/>
    <w:rsid w:val="00130BE3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130BE3"/>
  </w:style>
  <w:style w:type="character" w:customStyle="1" w:styleId="tabulatory">
    <w:name w:val="tabulatory"/>
    <w:basedOn w:val="Domylnaczcionkaakapitu"/>
    <w:rsid w:val="00130BE3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sid w:val="00130BE3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qFormat/>
    <w:rsid w:val="00130BE3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130BE3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130BE3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130BE3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130BE3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130BE3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130BE3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130BE3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130BE3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130BE3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semiHidden/>
    <w:rsid w:val="00130BE3"/>
    <w:rPr>
      <w:sz w:val="16"/>
      <w:szCs w:val="16"/>
    </w:rPr>
  </w:style>
  <w:style w:type="paragraph" w:styleId="Tekstkomentarza">
    <w:name w:val="annotation text"/>
    <w:basedOn w:val="Normalny"/>
    <w:uiPriority w:val="99"/>
    <w:rsid w:val="00130BE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30BE3"/>
  </w:style>
  <w:style w:type="paragraph" w:styleId="Tematkomentarza">
    <w:name w:val="annotation subject"/>
    <w:basedOn w:val="Tekstkomentarza"/>
    <w:next w:val="Tekstkomentarza"/>
    <w:rsid w:val="00130BE3"/>
    <w:rPr>
      <w:b/>
      <w:bCs/>
    </w:rPr>
  </w:style>
  <w:style w:type="character" w:customStyle="1" w:styleId="TematkomentarzaZnak">
    <w:name w:val="Temat komentarza Znak"/>
    <w:rsid w:val="00130BE3"/>
    <w:rPr>
      <w:b/>
      <w:bCs/>
    </w:rPr>
  </w:style>
  <w:style w:type="paragraph" w:styleId="Poprawka">
    <w:name w:val="Revision"/>
    <w:hidden/>
    <w:semiHidden/>
    <w:rsid w:val="00130BE3"/>
    <w:rPr>
      <w:sz w:val="24"/>
      <w:szCs w:val="24"/>
    </w:rPr>
  </w:style>
  <w:style w:type="paragraph" w:styleId="Cytatintensywny">
    <w:name w:val="Intense Quote"/>
    <w:basedOn w:val="Normalny"/>
    <w:next w:val="Normalny"/>
    <w:qFormat/>
    <w:rsid w:val="00130BE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rsid w:val="00130BE3"/>
    <w:rPr>
      <w:i/>
      <w:iCs/>
      <w:color w:val="5B9BD5"/>
      <w:sz w:val="24"/>
      <w:szCs w:val="24"/>
    </w:rPr>
  </w:style>
  <w:style w:type="character" w:customStyle="1" w:styleId="style4">
    <w:name w:val="style4"/>
    <w:rsid w:val="00130BE3"/>
  </w:style>
  <w:style w:type="paragraph" w:customStyle="1" w:styleId="02Instytucja2">
    <w:name w:val="@02.Instytucja2"/>
    <w:basedOn w:val="Normalny"/>
    <w:next w:val="Normalny"/>
    <w:rsid w:val="00130BE3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rsid w:val="00130BE3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rsid w:val="00130BE3"/>
    <w:pPr>
      <w:numPr>
        <w:numId w:val="9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rsid w:val="00130BE3"/>
    <w:rPr>
      <w:sz w:val="24"/>
      <w:szCs w:val="24"/>
    </w:rPr>
  </w:style>
  <w:style w:type="character" w:customStyle="1" w:styleId="TeksttreciTimesNewRoman3">
    <w:name w:val="Tekst treści + Times New Roman3"/>
    <w:aliases w:val="11 pt8"/>
    <w:rsid w:val="00130BE3"/>
    <w:rPr>
      <w:rFonts w:ascii="Times New Roman" w:hAnsi="Times New Roman" w:cs="Times New Roman"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2900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ZIM</Company>
  <LinksUpToDate>false</LinksUpToDate>
  <CharactersWithSpaces>20266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Mirosław Kuchciński</cp:lastModifiedBy>
  <cp:revision>13</cp:revision>
  <cp:lastPrinted>2016-08-18T13:20:00Z</cp:lastPrinted>
  <dcterms:created xsi:type="dcterms:W3CDTF">2020-06-23T06:00:00Z</dcterms:created>
  <dcterms:modified xsi:type="dcterms:W3CDTF">2020-12-22T10:54:00Z</dcterms:modified>
</cp:coreProperties>
</file>